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50CA2" w14:textId="61C29217" w:rsidR="002C6377" w:rsidRPr="002C6377" w:rsidRDefault="002C6377" w:rsidP="002C6377">
      <w:pPr>
        <w:ind w:left="1342" w:right="945"/>
        <w:jc w:val="center"/>
        <w:rPr>
          <w:rFonts w:asciiTheme="minorHAnsi" w:hAnsiTheme="minorHAnsi" w:cstheme="minorHAnsi"/>
          <w:sz w:val="22"/>
          <w:szCs w:val="22"/>
        </w:rPr>
      </w:pPr>
      <w:r w:rsidRPr="002C6377">
        <w:rPr>
          <w:rFonts w:asciiTheme="minorHAnsi" w:hAnsiTheme="minorHAnsi" w:cstheme="minorHAnsi"/>
          <w:sz w:val="22"/>
          <w:szCs w:val="22"/>
        </w:rPr>
        <w:t>Mekhi Payne</w:t>
      </w:r>
    </w:p>
    <w:p w14:paraId="5CF40FC5" w14:textId="6271E206" w:rsidR="00E04803" w:rsidRPr="002C6377" w:rsidRDefault="002C6377" w:rsidP="002C6377">
      <w:pPr>
        <w:ind w:left="1342" w:right="94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5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6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49</w:t>
      </w:r>
      <w:r w:rsidRPr="002C637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2C6377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tr</w:t>
      </w:r>
      <w:r w:rsidRPr="002C637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et</w:t>
      </w:r>
      <w:r w:rsidRPr="002C6377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er,</w:t>
      </w:r>
      <w:r w:rsidRPr="002C6377">
        <w:rPr>
          <w:rFonts w:asciiTheme="minorHAnsi" w:eastAsia="Arial" w:hAnsiTheme="minorHAnsi" w:cstheme="minorHAnsi"/>
          <w:spacing w:val="-15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11"/>
          <w:position w:val="-1"/>
          <w:sz w:val="22"/>
          <w:szCs w:val="22"/>
        </w:rPr>
        <w:t>W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9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8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6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8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6</w:t>
      </w:r>
      <w:r w:rsidRPr="002C637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•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(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3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6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0)</w:t>
      </w:r>
      <w:r w:rsidRPr="002C6377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5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55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6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7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21</w:t>
      </w:r>
      <w:r w:rsidRPr="002C6377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•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1"/>
          <w:w w:val="99"/>
          <w:position w:val="-1"/>
          <w:sz w:val="22"/>
          <w:szCs w:val="22"/>
        </w:rPr>
        <w:t>mekhi@gmail.com</w:t>
      </w:r>
    </w:p>
    <w:p w14:paraId="1A0DE178" w14:textId="77777777" w:rsidR="00E04803" w:rsidRPr="002C6377" w:rsidRDefault="00E04803" w:rsidP="002C6377">
      <w:pPr>
        <w:rPr>
          <w:rFonts w:asciiTheme="minorHAnsi" w:hAnsiTheme="minorHAnsi" w:cstheme="minorHAnsi"/>
          <w:sz w:val="22"/>
          <w:szCs w:val="22"/>
        </w:rPr>
      </w:pPr>
    </w:p>
    <w:p w14:paraId="218F7776" w14:textId="77777777" w:rsidR="00E04803" w:rsidRPr="002C6377" w:rsidRDefault="002C6377" w:rsidP="002C6377">
      <w:pPr>
        <w:spacing w:before="3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ro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e:</w:t>
      </w:r>
    </w:p>
    <w:p w14:paraId="17E6AC8E" w14:textId="77777777" w:rsidR="00E04803" w:rsidRPr="002C6377" w:rsidRDefault="002C6377" w:rsidP="002C6377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C6377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z w:val="22"/>
          <w:szCs w:val="22"/>
        </w:rPr>
        <w:t>er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3 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2C6377">
        <w:rPr>
          <w:rFonts w:asciiTheme="minorHAnsi" w:eastAsia="Arial" w:hAnsiTheme="minorHAnsi" w:cstheme="minorHAnsi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ce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C6377">
        <w:rPr>
          <w:rFonts w:asciiTheme="minorHAnsi" w:eastAsia="Arial" w:hAnsiTheme="minorHAnsi" w:cstheme="minorHAnsi"/>
          <w:sz w:val="22"/>
          <w:szCs w:val="22"/>
        </w:rPr>
        <w:t>or</w:t>
      </w:r>
      <w:r w:rsidRPr="002C6377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2C6377">
        <w:rPr>
          <w:rFonts w:asciiTheme="minorHAnsi" w:eastAsia="Arial" w:hAnsiTheme="minorHAnsi" w:cstheme="minorHAnsi"/>
          <w:sz w:val="22"/>
          <w:szCs w:val="22"/>
        </w:rPr>
        <w:t>n 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z w:val="22"/>
          <w:szCs w:val="22"/>
        </w:rPr>
        <w:t>ch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ng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2C6377">
        <w:rPr>
          <w:rFonts w:asciiTheme="minorHAnsi" w:eastAsia="Arial" w:hAnsiTheme="minorHAnsi" w:cstheme="minorHAnsi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</w:p>
    <w:p w14:paraId="07769064" w14:textId="77777777" w:rsidR="00E04803" w:rsidRPr="002C6377" w:rsidRDefault="002C6377" w:rsidP="002C6377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C6377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os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ord,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2C6377">
        <w:rPr>
          <w:rFonts w:asciiTheme="minorHAnsi" w:eastAsia="Arial" w:hAnsiTheme="minorHAnsi" w:cstheme="minorHAnsi"/>
          <w:sz w:val="22"/>
          <w:szCs w:val="22"/>
        </w:rPr>
        <w:t>ce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C6377">
        <w:rPr>
          <w:rFonts w:asciiTheme="minorHAnsi" w:eastAsia="Arial" w:hAnsiTheme="minorHAnsi" w:cstheme="minorHAnsi"/>
          <w:sz w:val="22"/>
          <w:szCs w:val="22"/>
        </w:rPr>
        <w:t>,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2C6377">
        <w:rPr>
          <w:rFonts w:asciiTheme="minorHAnsi" w:eastAsia="Arial" w:hAnsiTheme="minorHAnsi" w:cstheme="minorHAnsi"/>
          <w:sz w:val="22"/>
          <w:szCs w:val="22"/>
        </w:rPr>
        <w:t>er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nt 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d use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Soc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2C6377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</w:p>
    <w:p w14:paraId="6A8E06C5" w14:textId="77777777" w:rsidR="00E04803" w:rsidRPr="002C6377" w:rsidRDefault="002C6377" w:rsidP="002C6377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C6377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ome</w:t>
      </w:r>
      <w:r w:rsidRPr="002C637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r sp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2C6377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h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2C637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2C637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/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sp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2C637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z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ati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n/s</w:t>
      </w:r>
      <w:r w:rsidRPr="002C637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gth</w:t>
      </w:r>
      <w:r w:rsidRPr="002C637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ou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e!</w:t>
      </w:r>
    </w:p>
    <w:p w14:paraId="65A6A77A" w14:textId="77777777" w:rsidR="00E04803" w:rsidRPr="002C6377" w:rsidRDefault="002C6377" w:rsidP="002C6377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C6377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Bili</w:t>
      </w:r>
      <w:r w:rsidRPr="002C6377">
        <w:rPr>
          <w:rFonts w:asciiTheme="minorHAnsi" w:eastAsia="Arial" w:hAnsiTheme="minorHAnsi" w:cstheme="minorHAnsi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z w:val="22"/>
          <w:szCs w:val="22"/>
        </w:rPr>
        <w:t>l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2C6377">
        <w:rPr>
          <w:rFonts w:asciiTheme="minorHAnsi" w:eastAsia="Arial" w:hAnsiTheme="minorHAnsi" w:cstheme="minorHAnsi"/>
          <w:sz w:val="22"/>
          <w:szCs w:val="22"/>
        </w:rPr>
        <w:t>sh and</w:t>
      </w:r>
      <w:r w:rsidRPr="002C63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sh</w:t>
      </w:r>
    </w:p>
    <w:p w14:paraId="0C4F4D7C" w14:textId="77777777" w:rsidR="00E04803" w:rsidRPr="002C6377" w:rsidRDefault="00E04803" w:rsidP="002C6377">
      <w:pPr>
        <w:rPr>
          <w:rFonts w:asciiTheme="minorHAnsi" w:hAnsiTheme="minorHAnsi" w:cstheme="minorHAnsi"/>
          <w:sz w:val="22"/>
          <w:szCs w:val="22"/>
        </w:rPr>
      </w:pPr>
    </w:p>
    <w:p w14:paraId="43D75D04" w14:textId="45F8E243" w:rsidR="00E04803" w:rsidRPr="002C6377" w:rsidRDefault="002C6377" w:rsidP="002C637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EDU</w:t>
      </w:r>
      <w:r w:rsidRPr="002C6377">
        <w:rPr>
          <w:rFonts w:asciiTheme="minorHAnsi" w:eastAsia="Arial" w:hAnsiTheme="minorHAnsi" w:cstheme="minorHAnsi"/>
          <w:b/>
          <w:spacing w:val="4"/>
          <w:sz w:val="22"/>
          <w:szCs w:val="22"/>
          <w:u w:color="000000"/>
        </w:rPr>
        <w:t>C</w:t>
      </w:r>
      <w:r w:rsidRPr="002C6377">
        <w:rPr>
          <w:rFonts w:asciiTheme="minorHAnsi" w:eastAsia="Arial" w:hAnsiTheme="minorHAnsi" w:cstheme="minorHAnsi"/>
          <w:b/>
          <w:spacing w:val="-6"/>
          <w:sz w:val="22"/>
          <w:szCs w:val="22"/>
          <w:u w:color="000000"/>
        </w:rPr>
        <w:t>A</w:t>
      </w:r>
      <w:r w:rsidRPr="002C6377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T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IO</w:t>
      </w:r>
      <w:r w:rsidRPr="002C6377">
        <w:rPr>
          <w:rFonts w:asciiTheme="minorHAnsi" w:eastAsia="Arial" w:hAnsiTheme="minorHAnsi" w:cstheme="minorHAnsi"/>
          <w:b/>
          <w:sz w:val="22"/>
          <w:szCs w:val="22"/>
          <w:u w:color="000000"/>
        </w:rPr>
        <w:t>N</w:t>
      </w:r>
    </w:p>
    <w:p w14:paraId="381831BA" w14:textId="77777777" w:rsidR="00E04803" w:rsidRPr="002C6377" w:rsidRDefault="002C6377" w:rsidP="002C637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2C6377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2C6377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n E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2C6377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</w:t>
      </w:r>
      <w:r w:rsidRPr="002C6377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2C6377">
        <w:rPr>
          <w:rFonts w:asciiTheme="minorHAnsi" w:eastAsia="Arial" w:hAnsiTheme="minorHAnsi" w:cstheme="minorHAnsi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ed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z w:val="22"/>
          <w:szCs w:val="22"/>
        </w:rPr>
        <w:t>y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2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2C6377">
        <w:rPr>
          <w:rFonts w:asciiTheme="minorHAnsi" w:eastAsia="Arial" w:hAnsiTheme="minorHAnsi" w:cstheme="minorHAnsi"/>
          <w:sz w:val="22"/>
          <w:szCs w:val="22"/>
        </w:rPr>
        <w:t>5</w:t>
      </w:r>
    </w:p>
    <w:p w14:paraId="2429EBC6" w14:textId="7475BA3D" w:rsidR="002C6377" w:rsidRPr="002C6377" w:rsidRDefault="002C6377" w:rsidP="002C6377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z w:val="22"/>
          <w:szCs w:val="22"/>
        </w:rPr>
        <w:t>h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on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ate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U</w:t>
      </w:r>
      <w:r w:rsidRPr="002C6377">
        <w:rPr>
          <w:rFonts w:asciiTheme="minorHAnsi" w:eastAsia="Arial" w:hAnsiTheme="minorHAnsi" w:cstheme="minorHAnsi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z w:val="22"/>
          <w:szCs w:val="22"/>
        </w:rPr>
        <w:t>ersity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co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z w:val="22"/>
          <w:szCs w:val="22"/>
        </w:rPr>
        <w:t>er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</w:t>
      </w:r>
      <w:r w:rsidRPr="002C6377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sz w:val="22"/>
          <w:szCs w:val="22"/>
        </w:rPr>
        <w:t>A 3.5</w:t>
      </w:r>
    </w:p>
    <w:p w14:paraId="4289D47A" w14:textId="780CF542" w:rsidR="00E04803" w:rsidRPr="002C6377" w:rsidRDefault="002C6377" w:rsidP="002C6377">
      <w:pPr>
        <w:ind w:right="2615" w:firstLine="100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b/>
          <w:spacing w:val="6"/>
          <w:sz w:val="22"/>
          <w:szCs w:val="22"/>
        </w:rPr>
        <w:t>w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ard:</w:t>
      </w:r>
      <w:r w:rsidRPr="002C6377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h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z w:val="22"/>
          <w:szCs w:val="22"/>
        </w:rPr>
        <w:t>ch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sh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2C6377">
        <w:rPr>
          <w:rFonts w:asciiTheme="minorHAnsi" w:eastAsia="Arial" w:hAnsiTheme="minorHAnsi" w:cstheme="minorHAnsi"/>
          <w:sz w:val="22"/>
          <w:szCs w:val="22"/>
        </w:rPr>
        <w:t>arded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sz w:val="22"/>
          <w:szCs w:val="22"/>
        </w:rPr>
        <w:t>or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co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z w:val="22"/>
          <w:szCs w:val="22"/>
        </w:rPr>
        <w:t>ed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ac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z w:val="22"/>
          <w:szCs w:val="22"/>
        </w:rPr>
        <w:t>d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2C6377">
        <w:rPr>
          <w:rFonts w:asciiTheme="minorHAnsi" w:eastAsia="Arial" w:hAnsiTheme="minorHAnsi" w:cstheme="minorHAnsi"/>
          <w:sz w:val="22"/>
          <w:szCs w:val="22"/>
        </w:rPr>
        <w:t>ce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ce</w:t>
      </w:r>
    </w:p>
    <w:p w14:paraId="3CA915FA" w14:textId="77777777" w:rsidR="00E04803" w:rsidRPr="002C6377" w:rsidRDefault="00E04803" w:rsidP="002C6377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2B2569B" w14:textId="6376A161" w:rsidR="00E04803" w:rsidRPr="002C6377" w:rsidRDefault="002C6377" w:rsidP="002C637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Arial" w:hAnsiTheme="minorHAnsi" w:cstheme="minorHAnsi"/>
          <w:b/>
          <w:sz w:val="22"/>
          <w:szCs w:val="22"/>
        </w:rPr>
        <w:t>Was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b/>
          <w:spacing w:val="-3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 xml:space="preserve">on 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2C6377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 xml:space="preserve">ng 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</w:rPr>
        <w:t>fi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</w:t>
      </w:r>
      <w:r w:rsidRPr="002C6377">
        <w:rPr>
          <w:rFonts w:asciiTheme="minorHAnsi" w:eastAsia="Arial" w:hAnsiTheme="minorHAnsi" w:cstheme="minorHAnsi"/>
          <w:b/>
          <w:spacing w:val="59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2C6377">
        <w:rPr>
          <w:rFonts w:asciiTheme="minorHAnsi" w:eastAsia="Arial" w:hAnsiTheme="minorHAnsi" w:cstheme="minorHAnsi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ed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z w:val="22"/>
          <w:szCs w:val="22"/>
        </w:rPr>
        <w:t>y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2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2C6377">
        <w:rPr>
          <w:rFonts w:asciiTheme="minorHAnsi" w:eastAsia="Arial" w:hAnsiTheme="minorHAnsi" w:cstheme="minorHAnsi"/>
          <w:sz w:val="22"/>
          <w:szCs w:val="22"/>
        </w:rPr>
        <w:t>5</w:t>
      </w:r>
    </w:p>
    <w:p w14:paraId="008FF12D" w14:textId="7746DC13" w:rsidR="00E04803" w:rsidRPr="002C6377" w:rsidRDefault="002C6377" w:rsidP="002C637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RE</w:t>
      </w:r>
      <w:r w:rsidRPr="002C6377">
        <w:rPr>
          <w:rFonts w:asciiTheme="minorHAnsi" w:eastAsia="Arial" w:hAnsiTheme="minorHAnsi" w:cstheme="minorHAnsi"/>
          <w:b/>
          <w:sz w:val="22"/>
          <w:szCs w:val="22"/>
          <w:u w:color="000000"/>
        </w:rPr>
        <w:t>L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2C6377">
        <w:rPr>
          <w:rFonts w:asciiTheme="minorHAnsi" w:eastAsia="Arial" w:hAnsiTheme="minorHAnsi" w:cstheme="minorHAnsi"/>
          <w:b/>
          <w:spacing w:val="4"/>
          <w:sz w:val="22"/>
          <w:szCs w:val="22"/>
          <w:u w:color="000000"/>
        </w:rPr>
        <w:t>V</w:t>
      </w:r>
      <w:r w:rsidRPr="002C6377">
        <w:rPr>
          <w:rFonts w:asciiTheme="minorHAnsi" w:eastAsia="Arial" w:hAnsiTheme="minorHAnsi" w:cstheme="minorHAnsi"/>
          <w:b/>
          <w:spacing w:val="-6"/>
          <w:sz w:val="22"/>
          <w:szCs w:val="22"/>
          <w:u w:color="000000"/>
        </w:rPr>
        <w:t>A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N</w:t>
      </w:r>
      <w:r w:rsidRPr="002C6377">
        <w:rPr>
          <w:rFonts w:asciiTheme="minorHAnsi" w:eastAsia="Arial" w:hAnsiTheme="minorHAnsi" w:cstheme="minorHAnsi"/>
          <w:b/>
          <w:sz w:val="22"/>
          <w:szCs w:val="22"/>
          <w:u w:color="000000"/>
        </w:rPr>
        <w:t>T</w:t>
      </w:r>
      <w:r w:rsidRPr="002C6377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EXPER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N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C</w:t>
      </w:r>
      <w:r w:rsidRPr="002C6377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</w:p>
    <w:p w14:paraId="2D23F0E3" w14:textId="77777777" w:rsidR="00E04803" w:rsidRPr="002C6377" w:rsidRDefault="002C6377" w:rsidP="002C6377">
      <w:pPr>
        <w:ind w:left="100" w:right="168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 xml:space="preserve">er, 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</w:rPr>
        <w:t>5</w:t>
      </w:r>
      <w:r w:rsidRPr="002C6377">
        <w:rPr>
          <w:rFonts w:asciiTheme="minorHAnsi" w:eastAsia="Arial" w:hAnsiTheme="minorHAnsi" w:cstheme="minorHAnsi"/>
          <w:b/>
          <w:spacing w:val="-1"/>
          <w:position w:val="8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b/>
          <w:position w:val="8"/>
          <w:sz w:val="22"/>
          <w:szCs w:val="22"/>
        </w:rPr>
        <w:t>h</w:t>
      </w:r>
      <w:r w:rsidRPr="002C6377">
        <w:rPr>
          <w:rFonts w:asciiTheme="minorHAnsi" w:eastAsia="Arial" w:hAnsiTheme="minorHAnsi" w:cstheme="minorHAnsi"/>
          <w:b/>
          <w:spacing w:val="21"/>
          <w:position w:val="8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</w:t>
      </w:r>
      <w:r w:rsidRPr="002C6377">
        <w:rPr>
          <w:rFonts w:asciiTheme="minorHAnsi" w:eastAsia="Arial" w:hAnsiTheme="minorHAnsi" w:cstheme="minorHAnsi"/>
          <w:b/>
          <w:spacing w:val="4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co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z w:val="22"/>
          <w:szCs w:val="22"/>
        </w:rPr>
        <w:t>er,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co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z w:val="22"/>
          <w:szCs w:val="22"/>
        </w:rPr>
        <w:t>er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d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C6377">
        <w:rPr>
          <w:rFonts w:asciiTheme="minorHAnsi" w:eastAsia="Arial" w:hAnsiTheme="minorHAnsi" w:cstheme="minorHAnsi"/>
          <w:sz w:val="22"/>
          <w:szCs w:val="22"/>
        </w:rPr>
        <w:t>e Sch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z w:val="22"/>
          <w:szCs w:val="22"/>
        </w:rPr>
        <w:t>ol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</w:t>
      </w:r>
      <w:r w:rsidRPr="002C63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Ja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y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2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2C6377">
        <w:rPr>
          <w:rFonts w:asciiTheme="minorHAnsi" w:eastAsia="Arial" w:hAnsiTheme="minorHAnsi" w:cstheme="minorHAnsi"/>
          <w:sz w:val="22"/>
          <w:szCs w:val="22"/>
        </w:rPr>
        <w:t>15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C6377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z w:val="22"/>
          <w:szCs w:val="22"/>
        </w:rPr>
        <w:t>ay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2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2C6377">
        <w:rPr>
          <w:rFonts w:asciiTheme="minorHAnsi" w:eastAsia="Arial" w:hAnsiTheme="minorHAnsi" w:cstheme="minorHAnsi"/>
          <w:sz w:val="22"/>
          <w:szCs w:val="22"/>
        </w:rPr>
        <w:t>15</w:t>
      </w:r>
    </w:p>
    <w:p w14:paraId="56DD0E61" w14:textId="77777777" w:rsidR="00E04803" w:rsidRPr="002C6377" w:rsidRDefault="002C6377" w:rsidP="002C6377">
      <w:pPr>
        <w:spacing w:before="68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C6377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C6377">
        <w:rPr>
          <w:rFonts w:asciiTheme="minorHAnsi" w:eastAsia="Arial" w:hAnsiTheme="minorHAnsi" w:cstheme="minorHAnsi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sz w:val="22"/>
          <w:szCs w:val="22"/>
        </w:rPr>
        <w:t>ed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cur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cu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C6377">
        <w:rPr>
          <w:rFonts w:asciiTheme="minorHAnsi" w:eastAsia="Arial" w:hAnsiTheme="minorHAnsi" w:cstheme="minorHAnsi"/>
          <w:sz w:val="22"/>
          <w:szCs w:val="22"/>
        </w:rPr>
        <w:t>um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C6377">
        <w:rPr>
          <w:rFonts w:asciiTheme="minorHAnsi" w:eastAsia="Arial" w:hAnsiTheme="minorHAnsi" w:cstheme="minorHAnsi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sz w:val="22"/>
          <w:szCs w:val="22"/>
        </w:rPr>
        <w:t>or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a cl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z w:val="22"/>
          <w:szCs w:val="22"/>
        </w:rPr>
        <w:t>ss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26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cu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ura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2C6377">
        <w:rPr>
          <w:rFonts w:asciiTheme="minorHAnsi" w:eastAsia="Arial" w:hAnsiTheme="minorHAnsi" w:cstheme="minorHAnsi"/>
          <w:sz w:val="22"/>
          <w:szCs w:val="22"/>
        </w:rPr>
        <w:t>y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d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z w:val="22"/>
          <w:szCs w:val="22"/>
        </w:rPr>
        <w:t>erse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z w:val="22"/>
          <w:szCs w:val="22"/>
        </w:rPr>
        <w:t>.</w:t>
      </w:r>
    </w:p>
    <w:p w14:paraId="797D8360" w14:textId="77777777" w:rsidR="00E04803" w:rsidRPr="002C6377" w:rsidRDefault="002C6377" w:rsidP="002C6377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C6377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2C6377">
        <w:rPr>
          <w:rFonts w:asciiTheme="minorHAnsi" w:eastAsia="Arial" w:hAnsiTheme="minorHAnsi" w:cstheme="minorHAnsi"/>
          <w:sz w:val="22"/>
          <w:szCs w:val="22"/>
        </w:rPr>
        <w:t>ed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sz w:val="22"/>
          <w:szCs w:val="22"/>
        </w:rPr>
        <w:t>ambourne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’</w:t>
      </w:r>
      <w:r w:rsidRPr="002C6377">
        <w:rPr>
          <w:rFonts w:asciiTheme="minorHAnsi" w:eastAsia="Arial" w:hAnsiTheme="minorHAnsi" w:cstheme="minorHAnsi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ng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cr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e l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z w:val="22"/>
          <w:szCs w:val="22"/>
        </w:rPr>
        <w:t>arn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.</w:t>
      </w:r>
    </w:p>
    <w:p w14:paraId="5F260431" w14:textId="77777777" w:rsidR="00E04803" w:rsidRPr="002C6377" w:rsidRDefault="002C6377" w:rsidP="002C6377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C6377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ss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al 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2C637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ni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 </w:t>
      </w:r>
      <w:r w:rsidRPr="002C637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sed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nt</w:t>
      </w:r>
      <w:r w:rsidRPr="002C637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2C637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nst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507BB1A1" w14:textId="77777777" w:rsidR="00E04803" w:rsidRPr="002C6377" w:rsidRDefault="002C6377" w:rsidP="002C6377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C6377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nc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ated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succ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ss</w:t>
      </w:r>
      <w:r w:rsidRPr="002C637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sz w:val="22"/>
          <w:szCs w:val="22"/>
        </w:rPr>
        <w:t>ul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assroom 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t us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ng</w:t>
      </w:r>
      <w:r w:rsidRPr="002C63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xy</w:t>
      </w:r>
      <w:r w:rsidRPr="002C6377">
        <w:rPr>
          <w:rFonts w:asciiTheme="minorHAnsi" w:eastAsia="Arial" w:hAnsiTheme="minorHAnsi" w:cstheme="minorHAnsi"/>
          <w:sz w:val="22"/>
          <w:szCs w:val="22"/>
        </w:rPr>
        <w:t>z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y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b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z w:val="22"/>
          <w:szCs w:val="22"/>
        </w:rPr>
        <w:t>h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or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sz w:val="22"/>
          <w:szCs w:val="22"/>
        </w:rPr>
        <w:t>eme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.</w:t>
      </w:r>
    </w:p>
    <w:p w14:paraId="345A418F" w14:textId="77777777" w:rsidR="00E04803" w:rsidRPr="002C6377" w:rsidRDefault="002C6377" w:rsidP="002C6377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C6377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nt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acted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C6377">
        <w:rPr>
          <w:rFonts w:asciiTheme="minorHAnsi" w:eastAsia="Arial" w:hAnsiTheme="minorHAnsi" w:cstheme="minorHAnsi"/>
          <w:sz w:val="22"/>
          <w:szCs w:val="22"/>
        </w:rPr>
        <w:t>y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wi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h pa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d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co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C6377">
        <w:rPr>
          <w:rFonts w:asciiTheme="minorHAnsi" w:eastAsia="Arial" w:hAnsiTheme="minorHAnsi" w:cstheme="minorHAnsi"/>
          <w:sz w:val="22"/>
          <w:szCs w:val="22"/>
        </w:rPr>
        <w:t>ora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ed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h o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h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z w:val="22"/>
          <w:szCs w:val="22"/>
        </w:rPr>
        <w:t>ch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z w:val="22"/>
          <w:szCs w:val="22"/>
        </w:rPr>
        <w:t>nd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sz w:val="22"/>
          <w:szCs w:val="22"/>
        </w:rPr>
        <w:t>.</w:t>
      </w:r>
    </w:p>
    <w:p w14:paraId="0591DD26" w14:textId="082DB6F8" w:rsidR="00E04803" w:rsidRPr="002C6377" w:rsidRDefault="002C6377" w:rsidP="002C6377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C6377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a soc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al 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di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a ca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h </w:t>
      </w:r>
      <w:r w:rsidRPr="002C637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t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se</w:t>
      </w:r>
      <w:r w:rsidRPr="002C637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w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areness </w:t>
      </w:r>
      <w:r w:rsidRPr="002C637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h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al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hy</w:t>
      </w:r>
      <w:r w:rsidRPr="002C637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47DDB83F" w14:textId="77777777" w:rsidR="00E04803" w:rsidRPr="002C6377" w:rsidRDefault="00E04803" w:rsidP="002C6377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FF220A1" w14:textId="77777777" w:rsidR="00E04803" w:rsidRPr="002C6377" w:rsidRDefault="002C6377" w:rsidP="002C6377">
      <w:pPr>
        <w:ind w:left="100" w:right="1007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olunteer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utor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</w:t>
      </w:r>
      <w:r w:rsidRPr="002C6377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co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z w:val="22"/>
          <w:szCs w:val="22"/>
        </w:rPr>
        <w:t>er,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sz w:val="22"/>
          <w:szCs w:val="22"/>
        </w:rPr>
        <w:t>h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ut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ng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2C6377">
        <w:rPr>
          <w:rFonts w:asciiTheme="minorHAnsi" w:eastAsia="Arial" w:hAnsiTheme="minorHAnsi" w:cstheme="minorHAnsi"/>
          <w:sz w:val="22"/>
          <w:szCs w:val="22"/>
        </w:rPr>
        <w:t>ati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z w:val="22"/>
          <w:szCs w:val="22"/>
        </w:rPr>
        <w:t>um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2013</w:t>
      </w:r>
    </w:p>
    <w:p w14:paraId="26DA8EDD" w14:textId="77777777" w:rsidR="00E04803" w:rsidRPr="002C6377" w:rsidRDefault="002C6377" w:rsidP="002C6377">
      <w:pPr>
        <w:spacing w:before="67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C6377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ored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ch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2C6377">
        <w:rPr>
          <w:rFonts w:asciiTheme="minorHAnsi" w:eastAsia="Arial" w:hAnsiTheme="minorHAnsi" w:cstheme="minorHAnsi"/>
          <w:sz w:val="22"/>
          <w:szCs w:val="22"/>
        </w:rPr>
        <w:t>dren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sz w:val="22"/>
          <w:szCs w:val="22"/>
        </w:rPr>
        <w:t>es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2C6377">
        <w:rPr>
          <w:rFonts w:asciiTheme="minorHAnsi" w:eastAsia="Arial" w:hAnsiTheme="minorHAnsi" w:cstheme="minorHAnsi"/>
          <w:sz w:val="22"/>
          <w:szCs w:val="22"/>
        </w:rPr>
        <w:t>14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d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C6377">
        <w:rPr>
          <w:rFonts w:asciiTheme="minorHAnsi" w:eastAsia="Arial" w:hAnsiTheme="minorHAnsi" w:cstheme="minorHAnsi"/>
          <w:sz w:val="22"/>
          <w:szCs w:val="22"/>
        </w:rPr>
        <w:t>y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d in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on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z w:val="22"/>
          <w:szCs w:val="22"/>
        </w:rPr>
        <w:t>d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2C6377">
        <w:rPr>
          <w:rFonts w:asciiTheme="minorHAnsi" w:eastAsia="Arial" w:hAnsiTheme="minorHAnsi" w:cstheme="minorHAnsi"/>
          <w:sz w:val="22"/>
          <w:szCs w:val="22"/>
        </w:rPr>
        <w:t>.</w:t>
      </w:r>
    </w:p>
    <w:p w14:paraId="29A78DFA" w14:textId="77777777" w:rsidR="00E04803" w:rsidRPr="002C6377" w:rsidRDefault="00E04803" w:rsidP="002C6377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BFE738F" w14:textId="77777777" w:rsidR="00E04803" w:rsidRPr="002C6377" w:rsidRDefault="002C6377" w:rsidP="002C6377">
      <w:pPr>
        <w:ind w:left="100" w:right="436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amp C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2C6377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</w:t>
      </w:r>
      <w:r w:rsidRPr="002C6377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a,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sz w:val="22"/>
          <w:szCs w:val="22"/>
        </w:rPr>
        <w:t>un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z w:val="22"/>
          <w:szCs w:val="22"/>
        </w:rPr>
        <w:t>er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2C6377">
        <w:rPr>
          <w:rFonts w:asciiTheme="minorHAnsi" w:eastAsia="Arial" w:hAnsiTheme="minorHAnsi" w:cstheme="minorHAnsi"/>
          <w:sz w:val="22"/>
          <w:szCs w:val="22"/>
        </w:rPr>
        <w:t>amp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z w:val="22"/>
          <w:szCs w:val="22"/>
        </w:rPr>
        <w:t>um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2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2C6377">
        <w:rPr>
          <w:rFonts w:asciiTheme="minorHAnsi" w:eastAsia="Arial" w:hAnsiTheme="minorHAnsi" w:cstheme="minorHAnsi"/>
          <w:sz w:val="22"/>
          <w:szCs w:val="22"/>
        </w:rPr>
        <w:t>1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2C6377">
        <w:rPr>
          <w:rFonts w:asciiTheme="minorHAnsi" w:eastAsia="Arial" w:hAnsiTheme="minorHAnsi" w:cstheme="minorHAnsi"/>
          <w:sz w:val="22"/>
          <w:szCs w:val="22"/>
        </w:rPr>
        <w:t>,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2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2C6377">
        <w:rPr>
          <w:rFonts w:asciiTheme="minorHAnsi" w:eastAsia="Arial" w:hAnsiTheme="minorHAnsi" w:cstheme="minorHAnsi"/>
          <w:sz w:val="22"/>
          <w:szCs w:val="22"/>
        </w:rPr>
        <w:t>2</w:t>
      </w:r>
    </w:p>
    <w:p w14:paraId="0BA3F039" w14:textId="77777777" w:rsidR="00E04803" w:rsidRPr="002C6377" w:rsidRDefault="002C6377" w:rsidP="002C6377">
      <w:pPr>
        <w:spacing w:before="68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C6377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sz w:val="22"/>
          <w:szCs w:val="22"/>
        </w:rPr>
        <w:t>amp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co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z w:val="22"/>
          <w:szCs w:val="22"/>
        </w:rPr>
        <w:t>ns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2C6377">
        <w:rPr>
          <w:rFonts w:asciiTheme="minorHAnsi" w:eastAsia="Arial" w:hAnsiTheme="minorHAnsi" w:cstheme="minorHAnsi"/>
          <w:sz w:val="22"/>
          <w:szCs w:val="22"/>
        </w:rPr>
        <w:t>or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sz w:val="22"/>
          <w:szCs w:val="22"/>
        </w:rPr>
        <w:t>or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ca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sz w:val="22"/>
          <w:szCs w:val="22"/>
        </w:rPr>
        <w:t>es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1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2-</w:t>
      </w:r>
      <w:r w:rsidRPr="002C6377">
        <w:rPr>
          <w:rFonts w:asciiTheme="minorHAnsi" w:eastAsia="Arial" w:hAnsiTheme="minorHAnsi" w:cstheme="minorHAnsi"/>
          <w:sz w:val="22"/>
          <w:szCs w:val="22"/>
        </w:rPr>
        <w:t>1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5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z w:val="22"/>
          <w:szCs w:val="22"/>
        </w:rPr>
        <w:t>d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sz w:val="22"/>
          <w:szCs w:val="22"/>
        </w:rPr>
        <w:t>or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15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s.</w:t>
      </w:r>
    </w:p>
    <w:p w14:paraId="2B4361D2" w14:textId="77777777" w:rsidR="00E04803" w:rsidRPr="002C6377" w:rsidRDefault="002C6377" w:rsidP="002C6377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C6377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ed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, s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d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ng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.</w:t>
      </w:r>
    </w:p>
    <w:p w14:paraId="530C8816" w14:textId="77777777" w:rsidR="00E04803" w:rsidRPr="002C6377" w:rsidRDefault="002C6377" w:rsidP="002C6377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></w:t>
      </w:r>
      <w:r w:rsidRPr="002C637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        </w:t>
      </w:r>
      <w:r w:rsidRPr="002C6377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Pl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ail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activ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or 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core</w:t>
      </w:r>
      <w:r w:rsidRPr="002C637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ca</w:t>
      </w:r>
      <w:r w:rsidRPr="002C637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cus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d on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x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ercise</w:t>
      </w:r>
      <w:r w:rsidRPr="002C6377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2C637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2C637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k</w:t>
      </w:r>
      <w:r w:rsidRPr="002C6377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22CD82D2" w14:textId="77777777" w:rsidR="00E04803" w:rsidRPr="002C6377" w:rsidRDefault="00E04803" w:rsidP="002C6377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36B5C30" w14:textId="591A03BE" w:rsidR="00E04803" w:rsidRPr="002C6377" w:rsidRDefault="002C6377" w:rsidP="002C637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ESS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</w:rPr>
        <w:t>ION</w:t>
      </w:r>
      <w:r w:rsidRPr="002C6377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L D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EV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LOPME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18BC5AF5" w14:textId="77777777" w:rsidR="00E04803" w:rsidRPr="002C6377" w:rsidRDefault="002C6377" w:rsidP="002C637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C6377">
        <w:rPr>
          <w:rFonts w:asciiTheme="minorHAnsi" w:eastAsia="Arial" w:hAnsiTheme="minorHAnsi" w:cstheme="minorHAnsi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z w:val="22"/>
          <w:szCs w:val="22"/>
        </w:rPr>
        <w:t>: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ura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2C6377">
        <w:rPr>
          <w:rFonts w:asciiTheme="minorHAnsi" w:eastAsia="Arial" w:hAnsiTheme="minorHAnsi" w:cstheme="minorHAnsi"/>
          <w:sz w:val="22"/>
          <w:szCs w:val="22"/>
        </w:rPr>
        <w:t>y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C6377">
        <w:rPr>
          <w:rFonts w:asciiTheme="minorHAnsi" w:eastAsia="Arial" w:hAnsiTheme="minorHAnsi" w:cstheme="minorHAnsi"/>
          <w:sz w:val="22"/>
          <w:szCs w:val="22"/>
        </w:rPr>
        <w:t>are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d Ant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2C6377">
        <w:rPr>
          <w:rFonts w:asciiTheme="minorHAnsi" w:eastAsia="Arial" w:hAnsiTheme="minorHAnsi" w:cstheme="minorHAnsi"/>
          <w:sz w:val="22"/>
          <w:szCs w:val="22"/>
        </w:rPr>
        <w:t>as C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C6377">
        <w:rPr>
          <w:rFonts w:asciiTheme="minorHAnsi" w:eastAsia="Arial" w:hAnsiTheme="minorHAnsi" w:cstheme="minorHAnsi"/>
          <w:sz w:val="22"/>
          <w:szCs w:val="22"/>
        </w:rPr>
        <w:t>assroo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z w:val="22"/>
          <w:szCs w:val="22"/>
        </w:rPr>
        <w:t>er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2C6377">
        <w:rPr>
          <w:rFonts w:asciiTheme="minorHAnsi" w:eastAsia="Arial" w:hAnsiTheme="minorHAnsi" w:cstheme="minorHAnsi"/>
          <w:sz w:val="22"/>
          <w:szCs w:val="22"/>
        </w:rPr>
        <w:t>d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C6377">
        <w:rPr>
          <w:rFonts w:asciiTheme="minorHAnsi" w:eastAsia="Arial" w:hAnsiTheme="minorHAnsi" w:cstheme="minorHAnsi"/>
          <w:sz w:val="22"/>
          <w:szCs w:val="22"/>
        </w:rPr>
        <w:t>e Sch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z w:val="22"/>
          <w:szCs w:val="22"/>
        </w:rPr>
        <w:t>ol 2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2C6377">
        <w:rPr>
          <w:rFonts w:asciiTheme="minorHAnsi" w:eastAsia="Arial" w:hAnsiTheme="minorHAnsi" w:cstheme="minorHAnsi"/>
          <w:sz w:val="22"/>
          <w:szCs w:val="22"/>
        </w:rPr>
        <w:t>14</w:t>
      </w:r>
    </w:p>
    <w:p w14:paraId="0CFA215A" w14:textId="77777777" w:rsidR="00E04803" w:rsidRPr="002C6377" w:rsidRDefault="00E04803" w:rsidP="002C637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2DE43F2" w14:textId="77777777" w:rsidR="00E04803" w:rsidRPr="002C6377" w:rsidRDefault="00E04803" w:rsidP="002C6377">
      <w:pPr>
        <w:rPr>
          <w:rFonts w:asciiTheme="minorHAnsi" w:hAnsiTheme="minorHAnsi" w:cstheme="minorHAnsi"/>
          <w:sz w:val="22"/>
          <w:szCs w:val="22"/>
        </w:rPr>
      </w:pPr>
    </w:p>
    <w:p w14:paraId="53E19B57" w14:textId="77777777" w:rsidR="00E04803" w:rsidRPr="002C6377" w:rsidRDefault="002C6377" w:rsidP="002C637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2C6377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T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HE</w:t>
      </w:r>
      <w:r w:rsidRPr="002C6377">
        <w:rPr>
          <w:rFonts w:asciiTheme="minorHAnsi" w:eastAsia="Arial" w:hAnsiTheme="minorHAnsi" w:cstheme="minorHAnsi"/>
          <w:b/>
          <w:sz w:val="22"/>
          <w:szCs w:val="22"/>
          <w:u w:color="000000"/>
        </w:rPr>
        <w:t xml:space="preserve">R 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EXPER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ENC</w:t>
      </w:r>
      <w:r w:rsidRPr="002C6377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</w:p>
    <w:p w14:paraId="11113F56" w14:textId="77777777" w:rsidR="00E04803" w:rsidRPr="002C6377" w:rsidRDefault="00E04803" w:rsidP="002C6377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DB77AD7" w14:textId="77777777" w:rsidR="00E04803" w:rsidRPr="002C6377" w:rsidRDefault="002C6377" w:rsidP="002C6377">
      <w:pPr>
        <w:ind w:left="326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2C6377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,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C6377">
        <w:rPr>
          <w:rFonts w:asciiTheme="minorHAnsi" w:eastAsia="Arial" w:hAnsiTheme="minorHAnsi" w:cstheme="minorHAnsi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d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2C6377">
        <w:rPr>
          <w:rFonts w:asciiTheme="minorHAnsi" w:eastAsia="Arial" w:hAnsiTheme="minorHAnsi" w:cstheme="minorHAnsi"/>
          <w:sz w:val="22"/>
          <w:szCs w:val="22"/>
        </w:rPr>
        <w:t>ar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z w:val="22"/>
          <w:szCs w:val="22"/>
        </w:rPr>
        <w:t>,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co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,</w:t>
      </w:r>
      <w:r w:rsidRPr="002C63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A                                                 </w:t>
      </w:r>
      <w:r w:rsidRPr="002C637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emb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201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es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t</w:t>
      </w:r>
    </w:p>
    <w:p w14:paraId="62F07793" w14:textId="77777777" w:rsidR="00E04803" w:rsidRPr="002C6377" w:rsidRDefault="002C6377" w:rsidP="002C6377">
      <w:pPr>
        <w:ind w:left="289" w:right="47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C6377">
        <w:rPr>
          <w:rFonts w:asciiTheme="minorHAnsi" w:eastAsia="Arial" w:hAnsiTheme="minorHAnsi" w:cstheme="minorHAnsi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ucti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co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,</w:t>
      </w:r>
      <w:r w:rsidRPr="002C63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A                                                </w:t>
      </w:r>
      <w:r w:rsidRPr="002C637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z w:val="22"/>
          <w:szCs w:val="22"/>
        </w:rPr>
        <w:t>y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2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2C6377">
        <w:rPr>
          <w:rFonts w:asciiTheme="minorHAnsi" w:eastAsia="Arial" w:hAnsiTheme="minorHAnsi" w:cstheme="minorHAnsi"/>
          <w:sz w:val="22"/>
          <w:szCs w:val="22"/>
        </w:rPr>
        <w:t>09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C6377">
        <w:rPr>
          <w:rFonts w:asciiTheme="minorHAnsi" w:eastAsia="Arial" w:hAnsiTheme="minorHAnsi" w:cstheme="minorHAnsi"/>
          <w:sz w:val="22"/>
          <w:szCs w:val="22"/>
        </w:rPr>
        <w:t>Ju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2010</w:t>
      </w:r>
    </w:p>
    <w:p w14:paraId="3E282AB4" w14:textId="77777777" w:rsidR="00E04803" w:rsidRPr="002C6377" w:rsidRDefault="002C6377" w:rsidP="002C6377">
      <w:pPr>
        <w:ind w:left="326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Arial" w:hAnsiTheme="minorHAnsi" w:cstheme="minorHAnsi"/>
          <w:b/>
          <w:sz w:val="22"/>
          <w:szCs w:val="22"/>
        </w:rPr>
        <w:t>Li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co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sz w:val="22"/>
          <w:szCs w:val="22"/>
        </w:rPr>
        <w:t>om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y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2C6377">
        <w:rPr>
          <w:rFonts w:asciiTheme="minorHAnsi" w:eastAsia="Arial" w:hAnsiTheme="minorHAnsi" w:cstheme="minorHAnsi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2C6377">
        <w:rPr>
          <w:rFonts w:asciiTheme="minorHAnsi" w:eastAsia="Arial" w:hAnsiTheme="minorHAnsi" w:cstheme="minorHAnsi"/>
          <w:sz w:val="22"/>
          <w:szCs w:val="22"/>
        </w:rPr>
        <w:t>,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,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A                                 </w:t>
      </w:r>
      <w:r w:rsidRPr="002C6377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z w:val="22"/>
          <w:szCs w:val="22"/>
        </w:rPr>
        <w:t>um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2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2C6377">
        <w:rPr>
          <w:rFonts w:asciiTheme="minorHAnsi" w:eastAsia="Arial" w:hAnsiTheme="minorHAnsi" w:cstheme="minorHAnsi"/>
          <w:sz w:val="22"/>
          <w:szCs w:val="22"/>
        </w:rPr>
        <w:t>0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5</w:t>
      </w:r>
      <w:r w:rsidRPr="002C6377">
        <w:rPr>
          <w:rFonts w:asciiTheme="minorHAnsi" w:eastAsia="Arial" w:hAnsiTheme="minorHAnsi" w:cstheme="minorHAnsi"/>
          <w:sz w:val="22"/>
          <w:szCs w:val="22"/>
        </w:rPr>
        <w:t>,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2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2C6377">
        <w:rPr>
          <w:rFonts w:asciiTheme="minorHAnsi" w:eastAsia="Arial" w:hAnsiTheme="minorHAnsi" w:cstheme="minorHAnsi"/>
          <w:sz w:val="22"/>
          <w:szCs w:val="22"/>
        </w:rPr>
        <w:t>6</w:t>
      </w:r>
    </w:p>
    <w:p w14:paraId="25FB0F3D" w14:textId="77777777" w:rsidR="00E04803" w:rsidRPr="002C6377" w:rsidRDefault="00E04803" w:rsidP="002C637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B845474" w14:textId="77777777" w:rsidR="00E04803" w:rsidRPr="002C6377" w:rsidRDefault="00E04803" w:rsidP="002C6377">
      <w:pPr>
        <w:rPr>
          <w:rFonts w:asciiTheme="minorHAnsi" w:hAnsiTheme="minorHAnsi" w:cstheme="minorHAnsi"/>
          <w:sz w:val="22"/>
          <w:szCs w:val="22"/>
        </w:rPr>
      </w:pPr>
    </w:p>
    <w:p w14:paraId="0EA8AFF3" w14:textId="77777777" w:rsidR="00E04803" w:rsidRPr="002C6377" w:rsidRDefault="002C6377" w:rsidP="002C637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Arial" w:hAnsiTheme="minorHAnsi" w:cstheme="minorHAnsi"/>
          <w:b/>
          <w:spacing w:val="-6"/>
          <w:sz w:val="22"/>
          <w:szCs w:val="22"/>
          <w:u w:color="000000"/>
        </w:rPr>
        <w:t>A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C</w:t>
      </w:r>
      <w:r w:rsidRPr="002C6377">
        <w:rPr>
          <w:rFonts w:asciiTheme="minorHAnsi" w:eastAsia="Arial" w:hAnsiTheme="minorHAnsi" w:cstheme="minorHAnsi"/>
          <w:b/>
          <w:sz w:val="22"/>
          <w:szCs w:val="22"/>
          <w:u w:color="000000"/>
        </w:rPr>
        <w:t>TIVI</w:t>
      </w:r>
      <w:r w:rsidRPr="002C6377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T</w:t>
      </w:r>
      <w:r w:rsidRPr="002C6377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</w:t>
      </w:r>
      <w:r w:rsidRPr="002C6377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2C6377">
        <w:rPr>
          <w:rFonts w:asciiTheme="minorHAnsi" w:eastAsia="Arial" w:hAnsiTheme="minorHAnsi" w:cstheme="minorHAnsi"/>
          <w:b/>
          <w:sz w:val="22"/>
          <w:szCs w:val="22"/>
          <w:u w:color="000000"/>
        </w:rPr>
        <w:t>S</w:t>
      </w:r>
    </w:p>
    <w:p w14:paraId="7872AD87" w14:textId="77777777" w:rsidR="00E04803" w:rsidRPr="002C6377" w:rsidRDefault="00E04803" w:rsidP="002C637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2781358" w14:textId="77777777" w:rsidR="00E04803" w:rsidRPr="002C6377" w:rsidRDefault="002C6377" w:rsidP="002C637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C637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z w:val="22"/>
          <w:szCs w:val="22"/>
        </w:rPr>
        <w:t>ember,</w:t>
      </w:r>
      <w:r w:rsidRPr="002C63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z w:val="22"/>
          <w:szCs w:val="22"/>
        </w:rPr>
        <w:t>d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z w:val="22"/>
          <w:szCs w:val="22"/>
        </w:rPr>
        <w:t>cati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Cl</w:t>
      </w:r>
      <w:r w:rsidRPr="002C6377">
        <w:rPr>
          <w:rFonts w:asciiTheme="minorHAnsi" w:eastAsia="Arial" w:hAnsiTheme="minorHAnsi" w:cstheme="minorHAnsi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C6377">
        <w:rPr>
          <w:rFonts w:asciiTheme="minorHAnsi" w:eastAsia="Arial" w:hAnsiTheme="minorHAnsi" w:cstheme="minorHAnsi"/>
          <w:sz w:val="22"/>
          <w:szCs w:val="22"/>
        </w:rPr>
        <w:t>,</w:t>
      </w:r>
      <w:r w:rsidRPr="002C637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co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er                                          </w:t>
      </w:r>
      <w:r w:rsidRPr="002C6377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201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es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t</w:t>
      </w:r>
    </w:p>
    <w:p w14:paraId="338B0830" w14:textId="77777777" w:rsidR="00E04803" w:rsidRPr="002C6377" w:rsidRDefault="002C6377" w:rsidP="002C6377">
      <w:pPr>
        <w:spacing w:before="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2C637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C637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C6377">
        <w:rPr>
          <w:rFonts w:asciiTheme="minorHAnsi" w:eastAsia="Arial" w:hAnsiTheme="minorHAnsi" w:cstheme="minorHAnsi"/>
          <w:sz w:val="22"/>
          <w:szCs w:val="22"/>
        </w:rPr>
        <w:t>on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z w:val="22"/>
          <w:szCs w:val="22"/>
        </w:rPr>
        <w:t>k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2C6377">
        <w:rPr>
          <w:rFonts w:asciiTheme="minorHAnsi" w:eastAsia="Arial" w:hAnsiTheme="minorHAnsi" w:cstheme="minorHAnsi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C6377">
        <w:rPr>
          <w:rFonts w:asciiTheme="minorHAnsi" w:eastAsia="Arial" w:hAnsiTheme="minorHAnsi" w:cstheme="minorHAnsi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C6377">
        <w:rPr>
          <w:rFonts w:asciiTheme="minorHAnsi" w:eastAsia="Arial" w:hAnsiTheme="minorHAnsi" w:cstheme="minorHAnsi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sz w:val="22"/>
          <w:szCs w:val="22"/>
        </w:rPr>
        <w:t>or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2C6377">
        <w:rPr>
          <w:rFonts w:asciiTheme="minorHAnsi" w:eastAsia="Arial" w:hAnsiTheme="minorHAnsi" w:cstheme="minorHAnsi"/>
          <w:sz w:val="22"/>
          <w:szCs w:val="22"/>
        </w:rPr>
        <w:t>d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2C6377">
        <w:rPr>
          <w:rFonts w:asciiTheme="minorHAnsi" w:eastAsia="Arial" w:hAnsiTheme="minorHAnsi" w:cstheme="minorHAnsi"/>
          <w:sz w:val="22"/>
          <w:szCs w:val="22"/>
        </w:rPr>
        <w:t>t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C6377">
        <w:rPr>
          <w:rFonts w:asciiTheme="minorHAnsi" w:eastAsia="Arial" w:hAnsiTheme="minorHAnsi" w:cstheme="minorHAnsi"/>
          <w:sz w:val="22"/>
          <w:szCs w:val="22"/>
        </w:rPr>
        <w:t>occ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z w:val="22"/>
          <w:szCs w:val="22"/>
        </w:rPr>
        <w:t>r L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C637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z w:val="22"/>
          <w:szCs w:val="22"/>
        </w:rPr>
        <w:t xml:space="preserve">                               </w:t>
      </w:r>
      <w:r w:rsidRPr="002C6377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Ju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C6377">
        <w:rPr>
          <w:rFonts w:asciiTheme="minorHAnsi" w:eastAsia="Arial" w:hAnsiTheme="minorHAnsi" w:cstheme="minorHAnsi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C6377">
        <w:rPr>
          <w:rFonts w:asciiTheme="minorHAnsi" w:eastAsia="Arial" w:hAnsiTheme="minorHAnsi" w:cstheme="minorHAnsi"/>
          <w:sz w:val="22"/>
          <w:szCs w:val="22"/>
        </w:rPr>
        <w:t>2008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C637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2C637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C6377">
        <w:rPr>
          <w:rFonts w:asciiTheme="minorHAnsi" w:eastAsia="Arial" w:hAnsiTheme="minorHAnsi" w:cstheme="minorHAnsi"/>
          <w:sz w:val="22"/>
          <w:szCs w:val="22"/>
        </w:rPr>
        <w:t>es</w:t>
      </w:r>
      <w:r w:rsidRPr="002C637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C6377">
        <w:rPr>
          <w:rFonts w:asciiTheme="minorHAnsi" w:eastAsia="Arial" w:hAnsiTheme="minorHAnsi" w:cstheme="minorHAnsi"/>
          <w:sz w:val="22"/>
          <w:szCs w:val="22"/>
        </w:rPr>
        <w:t>nt</w:t>
      </w:r>
    </w:p>
    <w:sectPr w:rsidR="00E04803" w:rsidRPr="002C6377">
      <w:type w:val="continuous"/>
      <w:pgSz w:w="12240" w:h="15840"/>
      <w:pgMar w:top="660" w:right="10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1F7994"/>
    <w:multiLevelType w:val="multilevel"/>
    <w:tmpl w:val="0FE4E19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803"/>
    <w:rsid w:val="002C6377"/>
    <w:rsid w:val="00E04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F8BC5"/>
  <w15:docId w15:val="{E8122EFC-AD22-4BA2-A154-86455DDF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477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2021-06-30T14:22:00Z</dcterms:created>
  <dcterms:modified xsi:type="dcterms:W3CDTF">2021-06-30T14:28:00Z</dcterms:modified>
</cp:coreProperties>
</file>